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03D3A" w14:textId="5696DBE2" w:rsidR="000043DA" w:rsidRDefault="000043DA" w:rsidP="000043DA">
      <w:pPr>
        <w:shd w:val="clear" w:color="auto" w:fill="D9D9D9"/>
        <w:jc w:val="right"/>
        <w:rPr>
          <w:rFonts w:asciiTheme="minorHAnsi" w:hAnsiTheme="minorHAnsi" w:cs="Calibri"/>
          <w:b/>
          <w:sz w:val="18"/>
          <w:szCs w:val="18"/>
        </w:rPr>
      </w:pPr>
      <w:r w:rsidRPr="003E0522">
        <w:rPr>
          <w:rFonts w:asciiTheme="minorHAnsi" w:hAnsiTheme="minorHAnsi" w:cs="Calibri"/>
          <w:b/>
          <w:sz w:val="18"/>
          <w:szCs w:val="18"/>
        </w:rPr>
        <w:t xml:space="preserve">Załącznik nr </w:t>
      </w:r>
      <w:r w:rsidR="0058042B">
        <w:rPr>
          <w:rFonts w:asciiTheme="minorHAnsi" w:hAnsiTheme="minorHAnsi" w:cs="Calibri"/>
          <w:b/>
          <w:sz w:val="18"/>
          <w:szCs w:val="18"/>
        </w:rPr>
        <w:t>4</w:t>
      </w:r>
      <w:r w:rsidR="00BF08D9">
        <w:rPr>
          <w:rFonts w:asciiTheme="minorHAnsi" w:hAnsiTheme="minorHAnsi" w:cs="Calibri"/>
          <w:b/>
          <w:sz w:val="18"/>
          <w:szCs w:val="18"/>
        </w:rPr>
        <w:t xml:space="preserve"> do S</w:t>
      </w:r>
      <w:r w:rsidRPr="003E0522">
        <w:rPr>
          <w:rFonts w:asciiTheme="minorHAnsi" w:hAnsiTheme="minorHAnsi" w:cs="Calibri"/>
          <w:b/>
          <w:sz w:val="18"/>
          <w:szCs w:val="18"/>
        </w:rPr>
        <w:t>WZ</w:t>
      </w:r>
    </w:p>
    <w:p w14:paraId="78C9B973" w14:textId="6B5FD3AB" w:rsidR="00072F42" w:rsidRPr="003E0522" w:rsidRDefault="00072F42" w:rsidP="000043DA">
      <w:pPr>
        <w:shd w:val="clear" w:color="auto" w:fill="D9D9D9"/>
        <w:jc w:val="right"/>
        <w:rPr>
          <w:rFonts w:asciiTheme="minorHAnsi" w:hAnsiTheme="minorHAnsi" w:cs="Calibri"/>
          <w:b/>
          <w:sz w:val="18"/>
          <w:szCs w:val="18"/>
        </w:rPr>
      </w:pPr>
      <w:r w:rsidRPr="00072F42">
        <w:rPr>
          <w:rFonts w:asciiTheme="minorHAnsi" w:hAnsiTheme="minorHAnsi" w:cs="Calibri"/>
          <w:b/>
          <w:bCs/>
          <w:iCs/>
          <w:sz w:val="18"/>
          <w:szCs w:val="18"/>
        </w:rPr>
        <w:t>Nr Postępo</w:t>
      </w:r>
      <w:r w:rsidR="00762D6A">
        <w:rPr>
          <w:rFonts w:asciiTheme="minorHAnsi" w:hAnsiTheme="minorHAnsi" w:cs="Calibri"/>
          <w:b/>
          <w:bCs/>
          <w:iCs/>
          <w:sz w:val="18"/>
          <w:szCs w:val="18"/>
        </w:rPr>
        <w:t xml:space="preserve">wania: </w:t>
      </w:r>
      <w:r w:rsidR="0026583D">
        <w:rPr>
          <w:rFonts w:asciiTheme="minorHAnsi" w:hAnsiTheme="minorHAnsi" w:cs="Calibri"/>
          <w:b/>
          <w:bCs/>
          <w:iCs/>
          <w:sz w:val="18"/>
          <w:szCs w:val="18"/>
        </w:rPr>
        <w:t>POST/EOD/EOD/BM/</w:t>
      </w:r>
      <w:r w:rsidR="00870B91">
        <w:rPr>
          <w:rFonts w:asciiTheme="minorHAnsi" w:hAnsiTheme="minorHAnsi" w:cs="Calibri"/>
          <w:b/>
          <w:bCs/>
          <w:iCs/>
          <w:sz w:val="18"/>
          <w:szCs w:val="18"/>
        </w:rPr>
        <w:t>00</w:t>
      </w:r>
      <w:r w:rsidR="004D14A8">
        <w:rPr>
          <w:rFonts w:asciiTheme="minorHAnsi" w:hAnsiTheme="minorHAnsi" w:cs="Calibri"/>
          <w:b/>
          <w:bCs/>
          <w:iCs/>
          <w:sz w:val="18"/>
          <w:szCs w:val="18"/>
        </w:rPr>
        <w:t>1</w:t>
      </w:r>
      <w:r w:rsidR="00FB5BAC">
        <w:rPr>
          <w:rFonts w:asciiTheme="minorHAnsi" w:hAnsiTheme="minorHAnsi" w:cs="Calibri"/>
          <w:b/>
          <w:bCs/>
          <w:iCs/>
          <w:sz w:val="18"/>
          <w:szCs w:val="18"/>
        </w:rPr>
        <w:t>66</w:t>
      </w:r>
      <w:r w:rsidR="00762D6A">
        <w:rPr>
          <w:rFonts w:asciiTheme="minorHAnsi" w:hAnsiTheme="minorHAnsi" w:cs="Calibri"/>
          <w:b/>
          <w:bCs/>
          <w:iCs/>
          <w:sz w:val="18"/>
          <w:szCs w:val="18"/>
        </w:rPr>
        <w:t>/202</w:t>
      </w:r>
      <w:r w:rsidR="007665A7">
        <w:rPr>
          <w:rFonts w:asciiTheme="minorHAnsi" w:hAnsiTheme="minorHAnsi" w:cs="Calibri"/>
          <w:b/>
          <w:bCs/>
          <w:iCs/>
          <w:sz w:val="18"/>
          <w:szCs w:val="18"/>
        </w:rPr>
        <w:t>6</w:t>
      </w:r>
    </w:p>
    <w:p w14:paraId="6DDC79BE" w14:textId="77777777" w:rsidR="000043DA" w:rsidRPr="003E0522" w:rsidRDefault="000043DA" w:rsidP="000043DA">
      <w:pPr>
        <w:rPr>
          <w:rFonts w:asciiTheme="minorHAnsi" w:hAnsiTheme="minorHAnsi" w:cs="Segoe UI"/>
          <w:i/>
          <w:sz w:val="18"/>
          <w:szCs w:val="18"/>
        </w:rPr>
      </w:pPr>
    </w:p>
    <w:p w14:paraId="3E376FBA" w14:textId="77777777" w:rsidR="00072F42" w:rsidRDefault="00072F42" w:rsidP="000043DA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sz w:val="18"/>
          <w:szCs w:val="18"/>
        </w:rPr>
      </w:pPr>
    </w:p>
    <w:p w14:paraId="6FC5F63A" w14:textId="77777777" w:rsidR="00072F42" w:rsidRPr="00072F42" w:rsidRDefault="00072F42" w:rsidP="00072F42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iCs/>
          <w:sz w:val="18"/>
          <w:szCs w:val="18"/>
        </w:rPr>
      </w:pPr>
      <w:r w:rsidRPr="00072F42">
        <w:rPr>
          <w:rFonts w:asciiTheme="minorHAnsi" w:hAnsiTheme="minorHAnsi" w:cs="Segoe UI"/>
          <w:b/>
          <w:bCs/>
          <w:sz w:val="18"/>
          <w:szCs w:val="18"/>
        </w:rPr>
        <w:t xml:space="preserve">Wzór wykazu </w:t>
      </w:r>
      <w:r w:rsidR="00B32055">
        <w:rPr>
          <w:rFonts w:asciiTheme="minorHAnsi" w:hAnsiTheme="minorHAnsi" w:cs="Segoe UI"/>
          <w:b/>
          <w:bCs/>
          <w:sz w:val="18"/>
          <w:szCs w:val="18"/>
        </w:rPr>
        <w:t>usług</w:t>
      </w:r>
    </w:p>
    <w:p w14:paraId="18841019" w14:textId="77777777" w:rsidR="000043DA" w:rsidRPr="003E0522" w:rsidRDefault="000043DA" w:rsidP="000043DA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sz w:val="18"/>
          <w:szCs w:val="18"/>
        </w:rPr>
      </w:pPr>
      <w:r w:rsidRPr="003E0522">
        <w:rPr>
          <w:rFonts w:asciiTheme="minorHAnsi" w:hAnsiTheme="minorHAnsi" w:cs="Segoe UI"/>
          <w:b/>
          <w:bCs/>
          <w:sz w:val="18"/>
          <w:szCs w:val="18"/>
        </w:rPr>
        <w:t xml:space="preserve">zgodnie z warunkami określonymi </w:t>
      </w:r>
    </w:p>
    <w:p w14:paraId="1D6A60D5" w14:textId="77777777" w:rsidR="000043DA" w:rsidRPr="003E0522" w:rsidRDefault="000043DA" w:rsidP="000043DA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sz w:val="18"/>
          <w:szCs w:val="18"/>
        </w:rPr>
      </w:pPr>
      <w:r w:rsidRPr="003E0522">
        <w:rPr>
          <w:rFonts w:asciiTheme="minorHAnsi" w:hAnsiTheme="minorHAnsi" w:cs="Segoe UI"/>
          <w:b/>
          <w:bCs/>
          <w:sz w:val="18"/>
          <w:szCs w:val="18"/>
        </w:rPr>
        <w:t>w sekcji IV ust. 1 lit a SWZ</w:t>
      </w:r>
    </w:p>
    <w:p w14:paraId="15118560" w14:textId="77777777" w:rsidR="000043DA" w:rsidRPr="003E0522" w:rsidRDefault="000043DA" w:rsidP="000043DA">
      <w:pPr>
        <w:jc w:val="center"/>
        <w:rPr>
          <w:rFonts w:asciiTheme="minorHAnsi" w:eastAsia="Calibri" w:hAnsiTheme="minorHAnsi" w:cs="Segoe UI"/>
          <w:b/>
          <w:sz w:val="18"/>
          <w:szCs w:val="18"/>
        </w:rPr>
      </w:pPr>
      <w:r w:rsidRPr="003E0522">
        <w:rPr>
          <w:rFonts w:asciiTheme="minorHAnsi" w:eastAsia="Calibri" w:hAnsiTheme="minorHAnsi" w:cs="Segoe UI"/>
          <w:b/>
          <w:sz w:val="18"/>
          <w:szCs w:val="18"/>
        </w:rPr>
        <w:t>OŚWIADCZAM(Y), ŻE:</w:t>
      </w:r>
    </w:p>
    <w:p w14:paraId="5C367DFA" w14:textId="77777777" w:rsidR="000043DA" w:rsidRPr="003E0522" w:rsidRDefault="000043DA" w:rsidP="000043DA">
      <w:pPr>
        <w:rPr>
          <w:rFonts w:asciiTheme="minorHAnsi" w:eastAsia="Calibri" w:hAnsiTheme="minorHAnsi" w:cs="Segoe UI"/>
          <w:b/>
          <w:bCs/>
          <w:sz w:val="18"/>
          <w:szCs w:val="18"/>
        </w:rPr>
      </w:pPr>
    </w:p>
    <w:p w14:paraId="1A03436E" w14:textId="14ABA21A" w:rsidR="009679BD" w:rsidRDefault="000043DA" w:rsidP="001B2A9E">
      <w:pPr>
        <w:jc w:val="both"/>
        <w:rPr>
          <w:rFonts w:asciiTheme="minorHAnsi" w:eastAsia="Calibri" w:hAnsiTheme="minorHAnsi" w:cs="Segoe UI"/>
          <w:b/>
          <w:sz w:val="18"/>
          <w:szCs w:val="18"/>
        </w:rPr>
      </w:pPr>
      <w:r w:rsidRPr="003E0522">
        <w:rPr>
          <w:rFonts w:asciiTheme="minorHAnsi" w:eastAsia="Calibri" w:hAnsiTheme="minorHAnsi" w:cs="Segoe UI"/>
          <w:bCs/>
          <w:sz w:val="18"/>
          <w:szCs w:val="18"/>
        </w:rPr>
        <w:t>Posiadamy niezbędn</w:t>
      </w:r>
      <w:r w:rsidR="001965D2">
        <w:rPr>
          <w:rFonts w:asciiTheme="minorHAnsi" w:eastAsia="Calibri" w:hAnsiTheme="minorHAnsi" w:cs="Segoe UI"/>
          <w:bCs/>
          <w:sz w:val="18"/>
          <w:szCs w:val="18"/>
        </w:rPr>
        <w:t>e zdolności techniczne lub zawodowe do zrealizowania Zakupu, w szczególności wiedzę i doświadczenie, tj. w okresie ostatnich 3 lat przed upł</w:t>
      </w:r>
      <w:r w:rsidR="009679BD" w:rsidRPr="003D2D71">
        <w:rPr>
          <w:rFonts w:asciiTheme="minorHAnsi" w:eastAsia="Calibri" w:hAnsiTheme="minorHAnsi" w:cs="Segoe UI"/>
          <w:bCs/>
          <w:sz w:val="18"/>
          <w:szCs w:val="18"/>
        </w:rPr>
        <w:t xml:space="preserve">ywem terminu składania Ofert w postępowaniu, a jeżeli okres prowadzenia działalności jest krótszy </w:t>
      </w:r>
      <w:r w:rsidR="001965D2">
        <w:rPr>
          <w:rFonts w:asciiTheme="minorHAnsi" w:eastAsia="Calibri" w:hAnsiTheme="minorHAnsi" w:cs="Segoe UI"/>
          <w:bCs/>
          <w:sz w:val="18"/>
          <w:szCs w:val="18"/>
        </w:rPr>
        <w:t xml:space="preserve">- </w:t>
      </w:r>
      <w:r w:rsidR="009679BD" w:rsidRPr="003D2D71">
        <w:rPr>
          <w:rFonts w:asciiTheme="minorHAnsi" w:eastAsia="Calibri" w:hAnsiTheme="minorHAnsi" w:cs="Segoe UI"/>
          <w:bCs/>
          <w:sz w:val="18"/>
          <w:szCs w:val="18"/>
        </w:rPr>
        <w:t>w tym okresie, wykonaliśmy (zakończyliśmy) należycie co najmniej</w:t>
      </w:r>
      <w:r w:rsidR="009679BD" w:rsidRPr="009679BD">
        <w:rPr>
          <w:rFonts w:asciiTheme="minorHAnsi" w:eastAsia="Calibri" w:hAnsiTheme="minorHAnsi" w:cs="Segoe UI"/>
          <w:b/>
          <w:sz w:val="18"/>
          <w:szCs w:val="18"/>
        </w:rPr>
        <w:t xml:space="preserve"> </w:t>
      </w:r>
      <w:r w:rsidR="00CD1775" w:rsidRPr="00CD1775">
        <w:rPr>
          <w:rFonts w:asciiTheme="minorHAnsi" w:eastAsia="Calibri" w:hAnsiTheme="minorHAnsi" w:cs="Segoe UI"/>
          <w:b/>
          <w:sz w:val="18"/>
          <w:szCs w:val="18"/>
        </w:rPr>
        <w:t xml:space="preserve">jedną usługę </w:t>
      </w:r>
      <w:r w:rsidR="001965D2">
        <w:rPr>
          <w:rFonts w:asciiTheme="minorHAnsi" w:eastAsia="Calibri" w:hAnsiTheme="minorHAnsi" w:cs="Segoe UI"/>
          <w:b/>
          <w:sz w:val="18"/>
          <w:szCs w:val="18"/>
        </w:rPr>
        <w:t>serwisową</w:t>
      </w:r>
      <w:r w:rsidR="002D6E1E">
        <w:rPr>
          <w:rFonts w:asciiTheme="minorHAnsi" w:eastAsia="Calibri" w:hAnsiTheme="minorHAnsi" w:cs="Segoe UI"/>
          <w:b/>
          <w:sz w:val="18"/>
          <w:szCs w:val="18"/>
        </w:rPr>
        <w:t xml:space="preserve"> w zakresie układów ppoż., przy czym wartość tej usługi wynosiła minimum 25 000,00 zł netto (słownie: dwadzieścia pięć tysięcy złotych netto)</w:t>
      </w:r>
    </w:p>
    <w:p w14:paraId="03CB443B" w14:textId="77777777" w:rsidR="002D6E1E" w:rsidRDefault="002D6E1E" w:rsidP="001B2A9E">
      <w:pPr>
        <w:jc w:val="both"/>
        <w:rPr>
          <w:rFonts w:asciiTheme="minorHAnsi" w:eastAsia="Calibri" w:hAnsiTheme="minorHAnsi" w:cs="Segoe UI"/>
          <w:b/>
          <w:sz w:val="18"/>
          <w:szCs w:val="18"/>
        </w:rPr>
      </w:pPr>
    </w:p>
    <w:tbl>
      <w:tblPr>
        <w:tblStyle w:val="Tabela-Siatka1"/>
        <w:tblW w:w="9356" w:type="dxa"/>
        <w:tblInd w:w="-5" w:type="dxa"/>
        <w:tblLook w:val="04A0" w:firstRow="1" w:lastRow="0" w:firstColumn="1" w:lastColumn="0" w:noHBand="0" w:noVBand="1"/>
      </w:tblPr>
      <w:tblGrid>
        <w:gridCol w:w="573"/>
        <w:gridCol w:w="2500"/>
        <w:gridCol w:w="3590"/>
        <w:gridCol w:w="2693"/>
      </w:tblGrid>
      <w:tr w:rsidR="002D6E1E" w:rsidRPr="00ED54A1" w14:paraId="76F42122" w14:textId="77777777" w:rsidTr="002D6E1E">
        <w:trPr>
          <w:trHeight w:val="1401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C2EACC0" w14:textId="77777777" w:rsidR="002D6E1E" w:rsidRPr="009679BD" w:rsidRDefault="002D6E1E" w:rsidP="009679BD">
            <w:pPr>
              <w:pStyle w:val="Akapitzlist"/>
              <w:ind w:left="502" w:hanging="468"/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F552EDA" w14:textId="097BC012" w:rsidR="002D6E1E" w:rsidRPr="009679BD" w:rsidRDefault="002D6E1E" w:rsidP="002D6E1E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679B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Nazwa i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adres podmiotu, na rzecz którego realizowan</w:t>
            </w:r>
            <w:r w:rsidR="00FB5BA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 usługę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12A74CD" w14:textId="77777777" w:rsidR="002D6E1E" w:rsidRDefault="002D6E1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F3E907B" w14:textId="77777777" w:rsidR="002D6E1E" w:rsidRDefault="002D6E1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8F53549" w14:textId="77777777" w:rsidR="002D6E1E" w:rsidRDefault="002D6E1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12EF4EA" w14:textId="1C0CF63F" w:rsidR="002D6E1E" w:rsidRPr="00BD4B5E" w:rsidRDefault="002D6E1E" w:rsidP="00BD4B5E">
            <w:pPr>
              <w:jc w:val="center"/>
              <w:rPr>
                <w:rFonts w:asciiTheme="minorHAnsi" w:hAnsiTheme="minorHAnsi" w:cstheme="minorHAnsi"/>
                <w:i/>
                <w:color w:val="FF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Zakres wykonan</w:t>
            </w:r>
            <w:r w:rsidR="00FB5BAC">
              <w:rPr>
                <w:rFonts w:asciiTheme="minorHAnsi" w:hAnsiTheme="minorHAnsi" w:cstheme="minorHAnsi"/>
                <w:b/>
                <w:sz w:val="16"/>
                <w:szCs w:val="16"/>
              </w:rPr>
              <w:t>ej usługi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serwisow</w:t>
            </w:r>
            <w:r w:rsidR="00FB5BAC">
              <w:rPr>
                <w:rFonts w:asciiTheme="minorHAnsi" w:hAnsiTheme="minorHAnsi" w:cstheme="minorHAnsi"/>
                <w:b/>
                <w:sz w:val="16"/>
                <w:szCs w:val="16"/>
              </w:rPr>
              <w:t>ej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  <w:t>w zakresie układów ppoż.</w:t>
            </w:r>
          </w:p>
          <w:p w14:paraId="6F45854D" w14:textId="65C8BF23" w:rsidR="002D6E1E" w:rsidRPr="009679BD" w:rsidRDefault="002D6E1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A4576B7" w14:textId="4926C44C" w:rsidR="002D6E1E" w:rsidRPr="009679BD" w:rsidRDefault="002D6E1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9BD">
              <w:rPr>
                <w:rFonts w:asciiTheme="minorHAnsi" w:hAnsiTheme="minorHAnsi" w:cstheme="minorHAnsi"/>
                <w:b/>
                <w:sz w:val="16"/>
                <w:szCs w:val="16"/>
              </w:rPr>
              <w:t>Data realizacji zadania</w:t>
            </w:r>
          </w:p>
          <w:p w14:paraId="45E81136" w14:textId="77777777" w:rsidR="002D6E1E" w:rsidRPr="009679BD" w:rsidRDefault="002D6E1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[mm/</w:t>
            </w:r>
            <w:proofErr w:type="spellStart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]</w:t>
            </w:r>
          </w:p>
        </w:tc>
      </w:tr>
      <w:tr w:rsidR="002D6E1E" w:rsidRPr="00ED54A1" w14:paraId="7649663F" w14:textId="77777777" w:rsidTr="002D6E1E">
        <w:trPr>
          <w:trHeight w:val="217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DA6" w14:textId="77777777" w:rsidR="002D6E1E" w:rsidRPr="009679BD" w:rsidRDefault="002D6E1E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874802F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D01CCBF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FFBB7AE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C3DFF75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2862C5D" w14:textId="56C26F8B" w:rsidR="002D6E1E" w:rsidRPr="009679BD" w:rsidRDefault="002D6E1E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B6D" w14:textId="77777777" w:rsidR="002D6E1E" w:rsidRPr="009679BD" w:rsidRDefault="002D6E1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CED72A" w14:textId="77777777" w:rsidR="002D6E1E" w:rsidRPr="009679BD" w:rsidRDefault="002D6E1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53AFEA1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0B0AB5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068B7A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31219B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68E138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D38F5F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A728C7" w14:textId="77777777" w:rsidR="002D6E1E" w:rsidRPr="00BD4B5E" w:rsidRDefault="002D6E1E" w:rsidP="00BD4B5E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2135AE" w14:textId="564844A0" w:rsidR="002D6E1E" w:rsidRPr="009679BD" w:rsidRDefault="002D6E1E" w:rsidP="00BD4B5E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C8E7" w14:textId="77777777" w:rsidR="002D6E1E" w:rsidRDefault="002D6E1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546D37C2" w14:textId="77777777" w:rsidR="002D6E1E" w:rsidRDefault="002D6E1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27E4B285" w14:textId="77777777" w:rsidR="002D6E1E" w:rsidRDefault="002D6E1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49FBCD58" w14:textId="77777777" w:rsidR="002D6E1E" w:rsidRDefault="002D6E1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405D585F" w14:textId="77777777" w:rsidR="002D6E1E" w:rsidRDefault="002D6E1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704FC49B" w14:textId="77777777" w:rsidR="002D6E1E" w:rsidRDefault="002D6E1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26D8824D" w14:textId="77777777" w:rsidR="002D6E1E" w:rsidRDefault="002D6E1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647ECB17" w14:textId="77777777" w:rsidR="002D6E1E" w:rsidRDefault="002D6E1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2CD2446" w14:textId="2E731195" w:rsidR="002D6E1E" w:rsidRPr="009679BD" w:rsidRDefault="002D6E1E" w:rsidP="002D6E1E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BD4B5E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Uwaga: Należy bezwzględnie wskazać zakres Usługi/prac w sposób umożliwiający ocenę spełniania warunku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C1D1" w14:textId="5917D82D" w:rsidR="002D6E1E" w:rsidRPr="009679BD" w:rsidRDefault="002D6E1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5B69917D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B1EBD1B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38210F07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1E34B249" w14:textId="66A85E67" w:rsidR="002D6E1E" w:rsidRDefault="002D6E1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D250E82" w14:textId="61AA5123" w:rsidR="002D6E1E" w:rsidRDefault="002D6E1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1320C0E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7AC678E7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40FF44CE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30831FD3" w14:textId="77777777" w:rsidR="002D6E1E" w:rsidRDefault="002D6E1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11AE5428" w14:textId="1BFF699B" w:rsidR="002D6E1E" w:rsidRPr="009679BD" w:rsidRDefault="002D6E1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67DF4537" w14:textId="77777777" w:rsidR="002D6E1E" w:rsidRPr="009679BD" w:rsidRDefault="002D6E1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</w:t>
            </w:r>
            <w:proofErr w:type="spellStart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)</w:t>
            </w:r>
          </w:p>
        </w:tc>
      </w:tr>
    </w:tbl>
    <w:p w14:paraId="2038F480" w14:textId="77777777" w:rsidR="009679BD" w:rsidRDefault="009679BD" w:rsidP="001B2A9E">
      <w:pPr>
        <w:jc w:val="both"/>
        <w:rPr>
          <w:rFonts w:asciiTheme="minorHAnsi" w:eastAsia="Calibri" w:hAnsiTheme="minorHAnsi" w:cs="Segoe UI"/>
          <w:b/>
          <w:sz w:val="18"/>
          <w:szCs w:val="18"/>
        </w:rPr>
      </w:pPr>
    </w:p>
    <w:p w14:paraId="0C60E25E" w14:textId="77777777" w:rsidR="0092497C" w:rsidRPr="003E0522" w:rsidRDefault="0092497C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405E16D" w14:textId="0D6E0FA0" w:rsidR="000043DA" w:rsidRDefault="00420BC2" w:rsidP="002900D8">
      <w:pPr>
        <w:ind w:left="360"/>
        <w:jc w:val="both"/>
        <w:rPr>
          <w:rFonts w:asciiTheme="minorHAnsi" w:hAnsiTheme="minorHAnsi" w:cs="Segoe UI"/>
          <w:b/>
          <w:sz w:val="18"/>
          <w:szCs w:val="18"/>
        </w:rPr>
      </w:pPr>
      <w:r w:rsidRPr="00420BC2">
        <w:rPr>
          <w:rFonts w:asciiTheme="minorHAnsi" w:hAnsiTheme="minorHAnsi" w:cs="Segoe UI"/>
          <w:b/>
          <w:sz w:val="18"/>
          <w:szCs w:val="18"/>
        </w:rPr>
        <w:t xml:space="preserve">Do wykazu załączamy dokumenty potwierdzające należyte wykonanie wskazanych w wykazie prac (np. referencje, protokoły odbioru i inne). Referencje, protokoły odbioru i inne dokumenty wystawione winny być przez odbiorcę </w:t>
      </w:r>
      <w:r w:rsidR="007D046F">
        <w:rPr>
          <w:rFonts w:asciiTheme="minorHAnsi" w:hAnsiTheme="minorHAnsi" w:cs="Segoe UI"/>
          <w:b/>
          <w:sz w:val="18"/>
          <w:szCs w:val="18"/>
        </w:rPr>
        <w:t>usługi.</w:t>
      </w:r>
    </w:p>
    <w:p w14:paraId="18EF0AA9" w14:textId="77777777" w:rsidR="00D009C8" w:rsidRDefault="00D009C8" w:rsidP="002900D8">
      <w:pPr>
        <w:ind w:left="360"/>
        <w:jc w:val="both"/>
        <w:rPr>
          <w:rFonts w:asciiTheme="minorHAnsi" w:hAnsiTheme="minorHAnsi" w:cs="Segoe UI"/>
          <w:b/>
          <w:sz w:val="18"/>
          <w:szCs w:val="18"/>
        </w:rPr>
      </w:pPr>
    </w:p>
    <w:p w14:paraId="241260BC" w14:textId="1DF4BFC4" w:rsidR="00D009C8" w:rsidRPr="00D009C8" w:rsidRDefault="00D009C8" w:rsidP="002900D8">
      <w:pPr>
        <w:ind w:left="360"/>
        <w:jc w:val="both"/>
        <w:rPr>
          <w:rFonts w:asciiTheme="minorHAnsi" w:hAnsiTheme="minorHAnsi" w:cs="Segoe UI"/>
          <w:b/>
          <w:sz w:val="18"/>
          <w:szCs w:val="18"/>
          <w:u w:val="single"/>
        </w:rPr>
      </w:pPr>
      <w:r w:rsidRPr="00D009C8">
        <w:rPr>
          <w:rFonts w:asciiTheme="minorHAnsi" w:hAnsiTheme="minorHAnsi" w:cs="Segoe UI"/>
          <w:b/>
          <w:sz w:val="18"/>
          <w:szCs w:val="18"/>
          <w:u w:val="single"/>
        </w:rPr>
        <w:t>Uwaga: Faktura nie jest dokumentem potwierdzającym należyte wykonanie usługi.</w:t>
      </w:r>
    </w:p>
    <w:p w14:paraId="10A5D7D6" w14:textId="77777777" w:rsidR="000043DA" w:rsidRPr="003E0522" w:rsidRDefault="000043DA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555D9ED" w14:textId="77777777" w:rsidR="000043DA" w:rsidRDefault="000043DA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1AF74D9" w14:textId="77777777" w:rsidR="006E0A69" w:rsidRDefault="006E0A69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3367F0C4" w14:textId="77777777" w:rsidR="002D6E1E" w:rsidRDefault="002D6E1E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6955D71" w14:textId="77777777" w:rsidR="002D6E1E" w:rsidRDefault="002D6E1E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1842FF9A" w14:textId="77777777" w:rsidR="002D6E1E" w:rsidRDefault="002D6E1E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0B91B6C1" w14:textId="77777777" w:rsidR="002D6E1E" w:rsidRDefault="002D6E1E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190122C6" w14:textId="77777777" w:rsidR="002D6E1E" w:rsidRDefault="002D6E1E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19A41BF0" w14:textId="77777777" w:rsidR="002D6E1E" w:rsidRDefault="002D6E1E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70E5B72" w14:textId="77777777" w:rsidR="002D6E1E" w:rsidRDefault="002D6E1E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0AAC05EA" w14:textId="77777777" w:rsidR="002D6E1E" w:rsidRDefault="002D6E1E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3085EE5F" w14:textId="77777777" w:rsidR="002D6E1E" w:rsidRDefault="002D6E1E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04B16EC5" w14:textId="77777777" w:rsidR="002D6E1E" w:rsidRPr="003E0522" w:rsidRDefault="002D6E1E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EE0396B" w14:textId="77777777" w:rsidR="000043DA" w:rsidRPr="003E0522" w:rsidRDefault="000043DA" w:rsidP="000043DA">
      <w:pPr>
        <w:ind w:left="4956" w:hanging="4950"/>
        <w:rPr>
          <w:rFonts w:asciiTheme="minorHAnsi" w:eastAsia="Calibri" w:hAnsiTheme="minorHAnsi" w:cs="Segoe UI"/>
          <w:i/>
          <w:sz w:val="18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>………………………..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  <w:t>……………………………………………………………………..</w:t>
      </w:r>
    </w:p>
    <w:p w14:paraId="2DD9BC95" w14:textId="297165D8" w:rsidR="002D6E1E" w:rsidRDefault="000043DA" w:rsidP="006460E5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6"/>
          <w:szCs w:val="16"/>
          <w:lang w:eastAsia="en-US"/>
        </w:rPr>
        <w:t>Miejscowość, data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t xml:space="preserve">Kwalifikowany podpis elektroniczny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br/>
        <w:t>lub inny niż kwalifikowany rodzaj podpisu cyfrowego/</w:t>
      </w:r>
      <w:r w:rsidR="00F41C6A" w:rsidRPr="00F41C6A">
        <w:rPr>
          <w:rFonts w:ascii="Calibri" w:eastAsia="Calibri" w:hAnsi="Calibri" w:cs="Segoe UI"/>
          <w:b/>
          <w:i/>
          <w:sz w:val="16"/>
          <w:szCs w:val="18"/>
          <w:lang w:eastAsia="en-US"/>
        </w:rPr>
        <w:t>czytelny podpis osób uprawnionych do składania oświadczeń woli w imieniu Wykonawcy lub  pieczątka wraz z podpisem</w:t>
      </w:r>
    </w:p>
    <w:sectPr w:rsidR="002D6E1E" w:rsidSect="00FF4AA0">
      <w:headerReference w:type="default" r:id="rId8"/>
      <w:footerReference w:type="even" r:id="rId9"/>
      <w:footerReference w:type="default" r:id="rId10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0C3D7" w14:textId="77777777" w:rsidR="00010BB7" w:rsidRDefault="00010BB7" w:rsidP="00566A36">
      <w:r>
        <w:separator/>
      </w:r>
    </w:p>
  </w:endnote>
  <w:endnote w:type="continuationSeparator" w:id="0">
    <w:p w14:paraId="53356F3B" w14:textId="77777777" w:rsidR="00010BB7" w:rsidRDefault="00010BB7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D3B1949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4BAD5" w14:textId="77777777" w:rsidR="00010BB7" w:rsidRDefault="00010BB7" w:rsidP="00566A36">
      <w:r>
        <w:separator/>
      </w:r>
    </w:p>
  </w:footnote>
  <w:footnote w:type="continuationSeparator" w:id="0">
    <w:p w14:paraId="4768AB9A" w14:textId="77777777" w:rsidR="00010BB7" w:rsidRDefault="00010BB7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2BC7BD8"/>
    <w:multiLevelType w:val="hybridMultilevel"/>
    <w:tmpl w:val="C186EC7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6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8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3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3"/>
  </w:num>
  <w:num w:numId="4" w16cid:durableId="651371327">
    <w:abstractNumId w:val="13"/>
  </w:num>
  <w:num w:numId="5" w16cid:durableId="1281258207">
    <w:abstractNumId w:val="26"/>
  </w:num>
  <w:num w:numId="6" w16cid:durableId="1277328490">
    <w:abstractNumId w:val="11"/>
  </w:num>
  <w:num w:numId="7" w16cid:durableId="1968124746">
    <w:abstractNumId w:val="28"/>
  </w:num>
  <w:num w:numId="8" w16cid:durableId="278073511">
    <w:abstractNumId w:val="29"/>
  </w:num>
  <w:num w:numId="9" w16cid:durableId="747577163">
    <w:abstractNumId w:val="40"/>
  </w:num>
  <w:num w:numId="10" w16cid:durableId="1002003400">
    <w:abstractNumId w:val="58"/>
  </w:num>
  <w:num w:numId="11" w16cid:durableId="2106919439">
    <w:abstractNumId w:val="59"/>
  </w:num>
  <w:num w:numId="12" w16cid:durableId="780146346">
    <w:abstractNumId w:val="10"/>
  </w:num>
  <w:num w:numId="13" w16cid:durableId="1955404637">
    <w:abstractNumId w:val="30"/>
  </w:num>
  <w:num w:numId="14" w16cid:durableId="1806191918">
    <w:abstractNumId w:val="44"/>
  </w:num>
  <w:num w:numId="15" w16cid:durableId="1683623989">
    <w:abstractNumId w:val="32"/>
  </w:num>
  <w:num w:numId="16" w16cid:durableId="1964770615">
    <w:abstractNumId w:val="38"/>
  </w:num>
  <w:num w:numId="17" w16cid:durableId="4569892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3"/>
  </w:num>
  <w:num w:numId="21" w16cid:durableId="4156625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986761">
    <w:abstractNumId w:val="45"/>
  </w:num>
  <w:num w:numId="23" w16cid:durableId="161883070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4959710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23844068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2643574">
    <w:abstractNumId w:val="16"/>
  </w:num>
  <w:num w:numId="28" w16cid:durableId="243880809">
    <w:abstractNumId w:val="36"/>
  </w:num>
  <w:num w:numId="29" w16cid:durableId="737728">
    <w:abstractNumId w:val="51"/>
  </w:num>
  <w:num w:numId="30" w16cid:durableId="1261136531">
    <w:abstractNumId w:val="35"/>
  </w:num>
  <w:num w:numId="31" w16cid:durableId="809326757">
    <w:abstractNumId w:val="21"/>
  </w:num>
  <w:num w:numId="32" w16cid:durableId="1050498457">
    <w:abstractNumId w:val="19"/>
  </w:num>
  <w:num w:numId="33" w16cid:durableId="61625859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8434449">
    <w:abstractNumId w:val="48"/>
  </w:num>
  <w:num w:numId="35" w16cid:durableId="492792194">
    <w:abstractNumId w:val="23"/>
  </w:num>
  <w:num w:numId="36" w16cid:durableId="1263608425">
    <w:abstractNumId w:val="41"/>
  </w:num>
  <w:num w:numId="37" w16cid:durableId="1855656363">
    <w:abstractNumId w:val="54"/>
  </w:num>
  <w:num w:numId="38" w16cid:durableId="626278269">
    <w:abstractNumId w:val="52"/>
  </w:num>
  <w:num w:numId="39" w16cid:durableId="807017037">
    <w:abstractNumId w:val="14"/>
  </w:num>
  <w:num w:numId="40" w16cid:durableId="1850488165">
    <w:abstractNumId w:val="55"/>
  </w:num>
  <w:num w:numId="41" w16cid:durableId="1816336490">
    <w:abstractNumId w:val="57"/>
  </w:num>
  <w:num w:numId="42" w16cid:durableId="232473711">
    <w:abstractNumId w:val="50"/>
  </w:num>
  <w:num w:numId="43" w16cid:durableId="597326360">
    <w:abstractNumId w:val="34"/>
  </w:num>
  <w:num w:numId="44" w16cid:durableId="1052995351">
    <w:abstractNumId w:val="39"/>
  </w:num>
  <w:num w:numId="45" w16cid:durableId="604077929">
    <w:abstractNumId w:val="33"/>
  </w:num>
  <w:num w:numId="46" w16cid:durableId="93625222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586051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704203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205421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85098284">
    <w:abstractNumId w:val="24"/>
  </w:num>
  <w:num w:numId="51" w16cid:durableId="54063006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0BB7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459C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5E4"/>
    <w:rsid w:val="000A5B18"/>
    <w:rsid w:val="000A6F8A"/>
    <w:rsid w:val="000A7D95"/>
    <w:rsid w:val="000B01C9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059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67C6"/>
    <w:rsid w:val="00117029"/>
    <w:rsid w:val="001179D3"/>
    <w:rsid w:val="00117E13"/>
    <w:rsid w:val="00120BE6"/>
    <w:rsid w:val="00120CB9"/>
    <w:rsid w:val="00120EAE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38B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053"/>
    <w:rsid w:val="001458C2"/>
    <w:rsid w:val="00145FBA"/>
    <w:rsid w:val="00146834"/>
    <w:rsid w:val="00146F8F"/>
    <w:rsid w:val="001470A0"/>
    <w:rsid w:val="00147F4B"/>
    <w:rsid w:val="00150239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5D2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B7F3A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393F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395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6B22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0BB1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5C3B"/>
    <w:rsid w:val="002062F7"/>
    <w:rsid w:val="00206363"/>
    <w:rsid w:val="00206930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523D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6E1E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5D57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42F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67C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59E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DDE"/>
    <w:rsid w:val="00435E3B"/>
    <w:rsid w:val="00436508"/>
    <w:rsid w:val="004372E4"/>
    <w:rsid w:val="00440458"/>
    <w:rsid w:val="00440946"/>
    <w:rsid w:val="00441551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863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240"/>
    <w:rsid w:val="004602E5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4A8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2E3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68B6"/>
    <w:rsid w:val="004F71E4"/>
    <w:rsid w:val="004F76A4"/>
    <w:rsid w:val="00500BC9"/>
    <w:rsid w:val="00500C84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48C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1A1E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703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5F7CE0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2E12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0E5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5042"/>
    <w:rsid w:val="00675A4C"/>
    <w:rsid w:val="006761E8"/>
    <w:rsid w:val="006762EA"/>
    <w:rsid w:val="00676B33"/>
    <w:rsid w:val="00676C93"/>
    <w:rsid w:val="00676E9B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E16"/>
    <w:rsid w:val="006B41C3"/>
    <w:rsid w:val="006B445D"/>
    <w:rsid w:val="006B4467"/>
    <w:rsid w:val="006B4CDD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472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13B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D5F"/>
    <w:rsid w:val="00745282"/>
    <w:rsid w:val="00745392"/>
    <w:rsid w:val="00745CAA"/>
    <w:rsid w:val="00745D40"/>
    <w:rsid w:val="0074637E"/>
    <w:rsid w:val="007466C5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506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A68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632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3E2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12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A87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1B79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754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2F88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5EDE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82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46C1"/>
    <w:rsid w:val="00AA50F8"/>
    <w:rsid w:val="00AA5505"/>
    <w:rsid w:val="00AA6180"/>
    <w:rsid w:val="00AA6870"/>
    <w:rsid w:val="00AA6B74"/>
    <w:rsid w:val="00AA6F1C"/>
    <w:rsid w:val="00AA6F2A"/>
    <w:rsid w:val="00AA706E"/>
    <w:rsid w:val="00AA78EA"/>
    <w:rsid w:val="00AB0CE9"/>
    <w:rsid w:val="00AB2A8B"/>
    <w:rsid w:val="00AB2FAA"/>
    <w:rsid w:val="00AB3199"/>
    <w:rsid w:val="00AB4D6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41BB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0E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4DC4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B5E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7E1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8A0"/>
    <w:rsid w:val="00C27B92"/>
    <w:rsid w:val="00C3083B"/>
    <w:rsid w:val="00C3085D"/>
    <w:rsid w:val="00C30BFE"/>
    <w:rsid w:val="00C31A30"/>
    <w:rsid w:val="00C31DD8"/>
    <w:rsid w:val="00C327BD"/>
    <w:rsid w:val="00C32FF4"/>
    <w:rsid w:val="00C334C1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4635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0C6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69D"/>
    <w:rsid w:val="00CD097B"/>
    <w:rsid w:val="00CD0D80"/>
    <w:rsid w:val="00CD0FCC"/>
    <w:rsid w:val="00CD1775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11F6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09C8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601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5281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1D2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2C14"/>
    <w:rsid w:val="00E23774"/>
    <w:rsid w:val="00E23ECE"/>
    <w:rsid w:val="00E24A71"/>
    <w:rsid w:val="00E24BC4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8DA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A7EBF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7E5"/>
    <w:rsid w:val="00F03455"/>
    <w:rsid w:val="00F03F1E"/>
    <w:rsid w:val="00F04973"/>
    <w:rsid w:val="00F04B42"/>
    <w:rsid w:val="00F057F5"/>
    <w:rsid w:val="00F0589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0AF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6FFB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BAC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36CB"/>
    <w:rsid w:val="00FD45E5"/>
    <w:rsid w:val="00FD4C10"/>
    <w:rsid w:val="00FD4FD4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60FF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166_Zał.4 do SWZ_Wykaz usług_EW Dychów-usługi serwisowe układów ppoż.docx</dmsv2BaseFileName>
    <dmsv2BaseDisplayName xmlns="http://schemas.microsoft.com/sharepoint/v3">166_Zał.4 do SWZ_Wykaz usług_EW Dychów-usługi serwisowe układów ppoż</dmsv2BaseDisplayName>
    <dmsv2SWPP2ObjectNumber xmlns="http://schemas.microsoft.com/sharepoint/v3">POST/EOD/EOD/BM/00166/2026                        </dmsv2SWPP2ObjectNumber>
    <dmsv2SWPP2SumMD5 xmlns="http://schemas.microsoft.com/sharepoint/v3">24301f252c546fe4bdd90fb7d781a5b0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716416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25206767</dmsv2BaseClientSystemDocumentID>
    <dmsv2BaseModifiedByID xmlns="http://schemas.microsoft.com/sharepoint/v3">13113987</dmsv2BaseModifiedByID>
    <dmsv2BaseCreatedByID xmlns="http://schemas.microsoft.com/sharepoint/v3">13113987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FJ3FSM7XJ42E-2125144245-38067</_dlc_DocId>
    <_dlc_DocIdUrl xmlns="a19cb1c7-c5c7-46d4-85ae-d83685407bba">
      <Url>https://swpp2.dms.gkpge.pl/sites/43/_layouts/15/DocIdRedir.aspx?ID=FJ3FSM7XJ42E-2125144245-38067</Url>
      <Description>FJ3FSM7XJ42E-2125144245-38067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73F68-8E04-4586-8B36-EEDF426134EA}"/>
</file>

<file path=customXml/itemProps3.xml><?xml version="1.0" encoding="utf-8"?>
<ds:datastoreItem xmlns:ds="http://schemas.openxmlformats.org/officeDocument/2006/customXml" ds:itemID="{C8FFDC59-BEF6-40BE-908A-9354A31366AF}"/>
</file>

<file path=customXml/itemProps4.xml><?xml version="1.0" encoding="utf-8"?>
<ds:datastoreItem xmlns:ds="http://schemas.openxmlformats.org/officeDocument/2006/customXml" ds:itemID="{53B48FB6-759D-48B7-9A3D-28274F6201CC}"/>
</file>

<file path=customXml/itemProps5.xml><?xml version="1.0" encoding="utf-8"?>
<ds:datastoreItem xmlns:ds="http://schemas.openxmlformats.org/officeDocument/2006/customXml" ds:itemID="{03C76BEB-CDD0-4EBB-965E-68A40329D8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Jaworek Iwona [PGE E. Odnawialna S.A.]</cp:lastModifiedBy>
  <cp:revision>3</cp:revision>
  <cp:lastPrinted>2026-04-01T06:20:00Z</cp:lastPrinted>
  <dcterms:created xsi:type="dcterms:W3CDTF">2026-05-15T09:29:00Z</dcterms:created>
  <dcterms:modified xsi:type="dcterms:W3CDTF">2026-05-15T09:29:00Z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0x01018910000F8595ACD078E444BC8D29A591D96C02</vt:lpwstr>
  </property>
  <property fmtid="{D5CDD505-2E9C-101B-9397-08002B2CF9AE}" pid="10" name="_dlc_DocIdItemGuid">
    <vt:lpwstr>f1d9a95d-15b7-4cea-9803-3b0b106603ff</vt:lpwstr>
  </property>
</Properties>
</file>